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2CF27" w14:textId="064B9ECD" w:rsidR="00254DC1" w:rsidRPr="000D7F70" w:rsidRDefault="008D52A8">
      <w:pPr>
        <w:spacing w:before="98" w:line="275" w:lineRule="auto"/>
        <w:ind w:left="694" w:right="-29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D81D8A4" w14:textId="7D18219F" w:rsidR="00254DC1" w:rsidRPr="000D7F70" w:rsidRDefault="008D52A8">
      <w:pPr>
        <w:spacing w:line="420" w:lineRule="exact"/>
        <w:ind w:left="640" w:right="4232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D7F70">
        <w:rPr>
          <w:rFonts w:asciiTheme="minorHAnsi" w:hAnsiTheme="minorHAnsi" w:cstheme="minorHAnsi"/>
          <w:sz w:val="22"/>
          <w:szCs w:val="22"/>
        </w:rPr>
        <w:br w:type="column"/>
      </w:r>
      <w:r w:rsidR="000D7F70" w:rsidRPr="000D7F70">
        <w:rPr>
          <w:rFonts w:ascii="Calibri" w:hAnsi="Calibri" w:cs="Calibri"/>
          <w:b/>
          <w:bCs/>
          <w:sz w:val="22"/>
          <w:szCs w:val="22"/>
        </w:rPr>
        <w:t>Rueben Mooney</w:t>
      </w:r>
    </w:p>
    <w:p w14:paraId="296104BD" w14:textId="77777777" w:rsidR="00254DC1" w:rsidRPr="000D7F70" w:rsidRDefault="008D52A8">
      <w:pPr>
        <w:spacing w:before="1"/>
        <w:ind w:left="-38" w:right="355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sell</w:t>
      </w:r>
      <w:r w:rsidRPr="000D7F7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0D7F70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lb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e VIC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09FF9590" w14:textId="77777777" w:rsidR="00254DC1" w:rsidRPr="000D7F70" w:rsidRDefault="008D52A8">
      <w:pPr>
        <w:ind w:left="646" w:right="423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bil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33 4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4</w:t>
      </w:r>
    </w:p>
    <w:p w14:paraId="2D19730E" w14:textId="31DD226B" w:rsidR="00254DC1" w:rsidRPr="000D7F70" w:rsidRDefault="008D52A8">
      <w:pPr>
        <w:ind w:left="300" w:right="3895"/>
        <w:jc w:val="center"/>
        <w:rPr>
          <w:rFonts w:asciiTheme="minorHAnsi" w:eastAsia="Calibri" w:hAnsiTheme="minorHAnsi" w:cstheme="minorHAnsi"/>
          <w:sz w:val="22"/>
          <w:szCs w:val="22"/>
        </w:rPr>
        <w:sectPr w:rsidR="00254DC1" w:rsidRPr="000D7F70">
          <w:footerReference w:type="default" r:id="rId7"/>
          <w:type w:val="continuous"/>
          <w:pgSz w:w="11920" w:h="16840"/>
          <w:pgMar w:top="1400" w:right="600" w:bottom="280" w:left="0" w:header="720" w:footer="720" w:gutter="0"/>
          <w:cols w:num="2" w:space="720" w:equalWidth="0">
            <w:col w:w="3636" w:space="557"/>
            <w:col w:w="7127"/>
          </w:cols>
        </w:sectPr>
      </w:pPr>
      <w:r w:rsidRPr="000D7F70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hyperlink r:id="rId8" w:history="1">
        <w:r w:rsidR="000D7F70" w:rsidRPr="000D7F70">
          <w:rPr>
            <w:rStyle w:val="Hyperlink"/>
            <w:rFonts w:asciiTheme="minorHAnsi" w:eastAsia="Calibri" w:hAnsiTheme="minorHAnsi" w:cstheme="minorHAnsi"/>
            <w:b/>
            <w:color w:val="auto"/>
            <w:spacing w:val="1"/>
            <w:sz w:val="22"/>
            <w:szCs w:val="22"/>
            <w:u w:val="none"/>
          </w:rPr>
          <w:t>rueben@gmail.com</w:t>
        </w:r>
      </w:hyperlink>
    </w:p>
    <w:p w14:paraId="2BDF0353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DC1E33" w14:textId="68A075A4" w:rsidR="00254DC1" w:rsidRPr="000D7F70" w:rsidRDefault="008D52A8" w:rsidP="000D7F70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du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n</w:t>
      </w:r>
    </w:p>
    <w:p w14:paraId="7F7F3921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–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re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ent                             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Acc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4EBFA671" w14:textId="77777777" w:rsidR="00254DC1" w:rsidRPr="000D7F70" w:rsidRDefault="008D52A8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ash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iv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sit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Cau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fie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0D7F70">
        <w:rPr>
          <w:rFonts w:asciiTheme="minorHAnsi" w:eastAsia="Calibri" w:hAnsiTheme="minorHAnsi" w:cstheme="minorHAnsi"/>
          <w:sz w:val="22"/>
          <w:szCs w:val="22"/>
        </w:rPr>
        <w:t>s, 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tralia</w:t>
      </w:r>
    </w:p>
    <w:p w14:paraId="296115D8" w14:textId="77777777" w:rsidR="00254DC1" w:rsidRPr="000D7F70" w:rsidRDefault="008D52A8">
      <w:pPr>
        <w:spacing w:before="6"/>
        <w:ind w:left="4283" w:right="425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gr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adu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0D7F70">
        <w:rPr>
          <w:rFonts w:asciiTheme="minorHAnsi" w:eastAsia="Calibri" w:hAnsiTheme="minorHAnsi" w:cstheme="minorHAnsi"/>
          <w:sz w:val="22"/>
          <w:szCs w:val="22"/>
        </w:rPr>
        <w:t>ly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15</w:t>
      </w:r>
    </w:p>
    <w:p w14:paraId="0C8FBC50" w14:textId="77777777" w:rsidR="00254DC1" w:rsidRPr="000D7F70" w:rsidRDefault="00254DC1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1380F6D" w14:textId="77777777" w:rsidR="00254DC1" w:rsidRPr="000D7F70" w:rsidRDefault="008D52A8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ess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EB46B37" w14:textId="77777777" w:rsidR="00254DC1" w:rsidRPr="000D7F70" w:rsidRDefault="008D52A8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ash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iv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sit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0D7F70">
        <w:rPr>
          <w:rFonts w:asciiTheme="minorHAnsi" w:eastAsia="Calibri" w:hAnsiTheme="minorHAnsi" w:cstheme="minorHAnsi"/>
          <w:sz w:val="22"/>
          <w:szCs w:val="22"/>
        </w:rPr>
        <w:t>s,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4A81F3AC" w14:textId="77777777" w:rsidR="00254DC1" w:rsidRPr="000D7F70" w:rsidRDefault="008D52A8">
      <w:pPr>
        <w:spacing w:before="6"/>
        <w:ind w:left="4283" w:right="388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A: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sz w:val="22"/>
          <w:szCs w:val="22"/>
        </w:rPr>
        <w:t>.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sz w:val="22"/>
          <w:szCs w:val="22"/>
        </w:rPr>
        <w:t>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isti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ti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66DF8DB" w14:textId="77777777" w:rsidR="00254DC1" w:rsidRPr="000D7F70" w:rsidRDefault="00254DC1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3F0CE8F" w14:textId="77777777" w:rsidR="00254DC1" w:rsidRPr="000D7F70" w:rsidRDefault="008D52A8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Mona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sh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Uni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ounda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78313E74" w14:textId="77777777" w:rsidR="00254DC1" w:rsidRPr="000D7F70" w:rsidRDefault="008D52A8">
      <w:pPr>
        <w:ind w:left="4239" w:right="374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way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0D7F70">
        <w:rPr>
          <w:rFonts w:asciiTheme="minorHAnsi" w:eastAsia="Calibri" w:hAnsiTheme="minorHAnsi" w:cstheme="minorHAnsi"/>
          <w:sz w:val="22"/>
          <w:szCs w:val="22"/>
        </w:rPr>
        <w:t>ersi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lleg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1435E7BF" w14:textId="77777777" w:rsidR="00254DC1" w:rsidRPr="000D7F70" w:rsidRDefault="008D52A8">
      <w:pPr>
        <w:spacing w:before="6"/>
        <w:ind w:left="4283" w:right="440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isti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ct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era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D2B6DBD" w14:textId="77777777" w:rsidR="00254DC1" w:rsidRPr="000D7F70" w:rsidRDefault="00254DC1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DB04260" w14:textId="6ECDF4B5" w:rsidR="00254DC1" w:rsidRPr="000D7F70" w:rsidRDefault="008D52A8" w:rsidP="000D7F70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ho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h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3DEF1AEB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ash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iv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sity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a Entra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ce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Schol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rs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z w:val="22"/>
          <w:szCs w:val="22"/>
        </w:rPr>
        <w:t>ip</w:t>
      </w:r>
    </w:p>
    <w:p w14:paraId="18E86C23" w14:textId="77777777" w:rsidR="00254DC1" w:rsidRPr="000D7F70" w:rsidRDefault="008D52A8">
      <w:pPr>
        <w:spacing w:before="41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0                                                Tan 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’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Seri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r Jeff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ey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Cheah 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tra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Sc</w:t>
      </w:r>
      <w:r w:rsidRPr="000D7F70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la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sh</w:t>
      </w:r>
      <w:r w:rsidRPr="000D7F70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2EEB7D34" w14:textId="77777777" w:rsidR="00254DC1" w:rsidRPr="000D7F70" w:rsidRDefault="00254DC1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33A88F3" w14:textId="06797CDB" w:rsidR="00254DC1" w:rsidRPr="000D7F70" w:rsidRDefault="008D52A8" w:rsidP="000D7F70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s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ona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0D7F70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p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n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17A48E99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ec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0D7F70">
        <w:rPr>
          <w:rFonts w:asciiTheme="minorHAnsi" w:eastAsia="Calibri" w:hAnsiTheme="minorHAnsi" w:cstheme="minorHAnsi"/>
          <w:sz w:val="22"/>
          <w:szCs w:val="22"/>
        </w:rPr>
        <w:t>an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                   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1EFF3F87" w14:textId="77777777" w:rsidR="00254DC1" w:rsidRPr="000D7F70" w:rsidRDefault="008D52A8">
      <w:pPr>
        <w:spacing w:before="41"/>
        <w:ind w:left="4239" w:right="380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ric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wa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se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s,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4134DD82" w14:textId="77777777" w:rsidR="00254DC1" w:rsidRPr="000D7F70" w:rsidRDefault="008D52A8">
      <w:pPr>
        <w:tabs>
          <w:tab w:val="left" w:pos="4680"/>
        </w:tabs>
        <w:spacing w:before="53" w:line="260" w:lineRule="exact"/>
        <w:ind w:left="4681" w:right="945" w:hanging="36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z w:val="22"/>
          <w:szCs w:val="22"/>
        </w:rPr>
        <w:t>Resp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z w:val="22"/>
          <w:szCs w:val="22"/>
        </w:rPr>
        <w:t>le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per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it pr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ed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res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ele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ed</w:t>
      </w:r>
      <w:r w:rsidRPr="000D7F70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clie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 acc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2422984C" w14:textId="77777777" w:rsidR="00254DC1" w:rsidRPr="000D7F70" w:rsidRDefault="008D52A8">
      <w:pPr>
        <w:spacing w:before="8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ia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sed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with clie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spe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if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0D7F70">
        <w:rPr>
          <w:rFonts w:asciiTheme="minorHAnsi" w:eastAsia="Calibri" w:hAnsiTheme="minorHAnsi" w:cstheme="minorHAnsi"/>
          <w:sz w:val="22"/>
          <w:szCs w:val="22"/>
        </w:rPr>
        <w:t>it pr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D7F70">
        <w:rPr>
          <w:rFonts w:asciiTheme="minorHAnsi" w:eastAsia="Calibri" w:hAnsiTheme="minorHAnsi" w:cstheme="minorHAnsi"/>
          <w:sz w:val="22"/>
          <w:szCs w:val="22"/>
        </w:rPr>
        <w:t>ec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C667A52" w14:textId="77777777" w:rsidR="00254DC1" w:rsidRPr="000D7F70" w:rsidRDefault="00254DC1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3748A6F3" w14:textId="7DB78C89" w:rsidR="00254DC1" w:rsidRPr="000D7F70" w:rsidRDefault="008D52A8" w:rsidP="000D7F70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st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mer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ic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pe</w:t>
      </w:r>
      <w:r w:rsidRPr="000D7F70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>n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79397C16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-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res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                  </w:t>
      </w:r>
      <w:r w:rsidRPr="000D7F70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D5A4098" w14:textId="77777777" w:rsidR="00254DC1" w:rsidRPr="000D7F70" w:rsidRDefault="008D52A8">
      <w:pPr>
        <w:ind w:left="4097" w:right="388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- F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D7F70">
        <w:rPr>
          <w:rFonts w:asciiTheme="minorHAnsi" w:eastAsia="Calibri" w:hAnsiTheme="minorHAnsi" w:cstheme="minorHAnsi"/>
          <w:sz w:val="22"/>
          <w:szCs w:val="22"/>
        </w:rPr>
        <w:t>ers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St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el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A6CD092" w14:textId="77777777" w:rsidR="00254DC1" w:rsidRPr="000D7F70" w:rsidRDefault="008D52A8">
      <w:pPr>
        <w:spacing w:before="5"/>
        <w:ind w:left="4283" w:right="504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st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er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ice</w:t>
      </w:r>
    </w:p>
    <w:p w14:paraId="3B8A6A93" w14:textId="77777777" w:rsidR="00254DC1" w:rsidRPr="000D7F70" w:rsidRDefault="008D52A8">
      <w:pPr>
        <w:spacing w:before="5"/>
        <w:ind w:left="4321"/>
        <w:rPr>
          <w:rFonts w:asciiTheme="minorHAnsi" w:eastAsia="Calibr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600" w:bottom="280" w:left="0" w:header="720" w:footer="720" w:gutter="0"/>
          <w:cols w:space="720"/>
        </w:sect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Acc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rate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cash regi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ati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482754DB" w14:textId="77777777" w:rsidR="00254DC1" w:rsidRPr="000D7F70" w:rsidRDefault="00254DC1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7EF2C07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Vo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un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y</w:t>
      </w:r>
      <w:r w:rsidRPr="000D7F70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Ex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pe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en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c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</w:p>
    <w:p w14:paraId="1D78D38C" w14:textId="77777777" w:rsidR="00254DC1" w:rsidRPr="000D7F70" w:rsidRDefault="00254DC1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F5874E1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Suppo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w</w:t>
      </w:r>
    </w:p>
    <w:p w14:paraId="3F88BF78" w14:textId="77777777" w:rsidR="00254DC1" w:rsidRPr="000D7F70" w:rsidRDefault="008D52A8">
      <w:pPr>
        <w:ind w:left="4239" w:right="52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ash, Cl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7C262F5D" w14:textId="77777777" w:rsidR="00254DC1" w:rsidRPr="000D7F70" w:rsidRDefault="008D52A8">
      <w:pPr>
        <w:spacing w:line="260" w:lineRule="exact"/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(f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thers’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Cla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sic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n - f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0D7F70">
        <w:rPr>
          <w:rFonts w:asciiTheme="minorHAnsi" w:eastAsia="Calibri" w:hAnsiTheme="minorHAnsi" w:cstheme="minorHAnsi"/>
          <w:sz w:val="22"/>
          <w:szCs w:val="22"/>
        </w:rPr>
        <w:t>ra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ser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breast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cer)</w:t>
      </w:r>
    </w:p>
    <w:p w14:paraId="5FF3FBA5" w14:textId="77777777" w:rsidR="00254DC1" w:rsidRPr="000D7F70" w:rsidRDefault="008D52A8">
      <w:pPr>
        <w:spacing w:before="6"/>
        <w:ind w:left="4283" w:right="479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Set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q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E09C255" w14:textId="77777777" w:rsidR="00254DC1" w:rsidRPr="000D7F70" w:rsidRDefault="008D52A8">
      <w:pPr>
        <w:spacing w:before="5"/>
        <w:ind w:left="4283" w:right="51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Ran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0D7F70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4771051B" w14:textId="77777777" w:rsidR="00254DC1" w:rsidRPr="000D7F70" w:rsidRDefault="008D52A8">
      <w:pPr>
        <w:spacing w:before="5"/>
        <w:ind w:left="4283" w:right="418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Resp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D7F70">
        <w:rPr>
          <w:rFonts w:asciiTheme="minorHAnsi" w:eastAsia="Calibri" w:hAnsiTheme="minorHAnsi" w:cstheme="minorHAnsi"/>
          <w:sz w:val="22"/>
          <w:szCs w:val="22"/>
        </w:rPr>
        <w:t>ed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to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en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D7F70">
        <w:rPr>
          <w:rFonts w:asciiTheme="minorHAnsi" w:eastAsia="Calibri" w:hAnsiTheme="minorHAnsi" w:cstheme="minorHAnsi"/>
          <w:sz w:val="22"/>
          <w:szCs w:val="22"/>
        </w:rPr>
        <w:t>ir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55DDA88F" w14:textId="77777777" w:rsidR="00254DC1" w:rsidRPr="000D7F70" w:rsidRDefault="008D52A8">
      <w:pPr>
        <w:spacing w:before="6"/>
        <w:ind w:left="4283" w:right="488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eader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cheer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sq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ad</w:t>
      </w:r>
    </w:p>
    <w:p w14:paraId="3398684A" w14:textId="77777777" w:rsidR="00254DC1" w:rsidRPr="000D7F70" w:rsidRDefault="00254DC1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8E5BFC3" w14:textId="77777777" w:rsidR="00254DC1" w:rsidRPr="000D7F70" w:rsidRDefault="008D52A8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2                                               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Ush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20FA96B9" w14:textId="77777777" w:rsidR="00254DC1" w:rsidRPr="000D7F70" w:rsidRDefault="008D52A8">
      <w:pPr>
        <w:ind w:left="4275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rld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ers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ty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D7F70">
        <w:rPr>
          <w:rFonts w:asciiTheme="minorHAnsi" w:eastAsia="Calibri" w:hAnsiTheme="minorHAnsi" w:cstheme="minorHAnsi"/>
          <w:sz w:val="22"/>
          <w:szCs w:val="22"/>
        </w:rPr>
        <w:t>ash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sh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8750CDA" w14:textId="77777777" w:rsidR="00254DC1" w:rsidRPr="000D7F70" w:rsidRDefault="008D52A8">
      <w:pPr>
        <w:spacing w:before="6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es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to their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ca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ed 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4D7AD246" w14:textId="77777777" w:rsidR="00254DC1" w:rsidRPr="000D7F70" w:rsidRDefault="008D52A8">
      <w:pPr>
        <w:spacing w:before="5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Resp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D7F70">
        <w:rPr>
          <w:rFonts w:asciiTheme="minorHAnsi" w:eastAsia="Calibri" w:hAnsiTheme="minorHAnsi" w:cstheme="minorHAnsi"/>
          <w:sz w:val="22"/>
          <w:szCs w:val="22"/>
        </w:rPr>
        <w:t>ed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to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q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es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 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eg</w:t>
      </w:r>
      <w:r w:rsidRPr="000D7F70">
        <w:rPr>
          <w:rFonts w:asciiTheme="minorHAnsi" w:eastAsia="Calibri" w:hAnsiTheme="minorHAnsi" w:cstheme="minorHAnsi"/>
          <w:sz w:val="22"/>
          <w:szCs w:val="22"/>
        </w:rPr>
        <w:t>ar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faci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ities</w:t>
      </w:r>
    </w:p>
    <w:p w14:paraId="7BE1A16A" w14:textId="77777777" w:rsidR="00254DC1" w:rsidRPr="000D7F70" w:rsidRDefault="00254DC1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9FA657B" w14:textId="77777777" w:rsidR="00254DC1" w:rsidRPr="000D7F70" w:rsidRDefault="008D52A8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ba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3613F0D5" w14:textId="77777777" w:rsidR="00254DC1" w:rsidRPr="000D7F70" w:rsidRDefault="008D52A8">
      <w:pPr>
        <w:ind w:left="4239" w:right="46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ash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iv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sit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,</w:t>
      </w:r>
      <w:r w:rsidRPr="000D7F70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ay</w:t>
      </w:r>
      <w:r w:rsidRPr="000D7F70">
        <w:rPr>
          <w:rFonts w:asciiTheme="minorHAnsi" w:eastAsia="Calibri" w:hAnsiTheme="minorHAnsi" w:cstheme="minorHAnsi"/>
          <w:sz w:val="22"/>
          <w:szCs w:val="22"/>
        </w:rPr>
        <w:t>sia</w:t>
      </w:r>
    </w:p>
    <w:p w14:paraId="360AEA5B" w14:textId="77777777" w:rsidR="00254DC1" w:rsidRPr="000D7F70" w:rsidRDefault="008D52A8">
      <w:pPr>
        <w:tabs>
          <w:tab w:val="left" w:pos="4680"/>
        </w:tabs>
        <w:spacing w:before="3"/>
        <w:ind w:left="4681" w:right="1079" w:hanging="36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ed 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ct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 and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in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ati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0D7F70">
        <w:rPr>
          <w:rFonts w:asciiTheme="minorHAnsi" w:eastAsia="Calibri" w:hAnsiTheme="minorHAnsi" w:cstheme="minorHAnsi"/>
          <w:sz w:val="22"/>
          <w:szCs w:val="22"/>
        </w:rPr>
        <w:t>is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s 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ri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sia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Fes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sia’s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lt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-r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cial soc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y 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lt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re)</w:t>
      </w:r>
    </w:p>
    <w:p w14:paraId="5BCD69C4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5F73B2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E6584B" w14:textId="77777777" w:rsidR="00254DC1" w:rsidRPr="000D7F70" w:rsidRDefault="00254DC1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69D60CFC" w14:textId="77777777" w:rsidR="00254DC1" w:rsidRPr="000D7F70" w:rsidRDefault="008D52A8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P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f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s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ona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l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 xml:space="preserve"> A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s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c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on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53BD1449" w14:textId="77777777" w:rsidR="00254DC1" w:rsidRPr="000D7F70" w:rsidRDefault="00254DC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7C00E36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rre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t                                          </w:t>
      </w:r>
      <w:r w:rsidRPr="000D7F70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memb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3DEDF15A" w14:textId="77777777" w:rsidR="00254DC1" w:rsidRPr="000D7F70" w:rsidRDefault="008D52A8">
      <w:pPr>
        <w:spacing w:before="6"/>
        <w:ind w:left="4321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stitute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f Cha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red 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oun</w:t>
      </w:r>
      <w:r w:rsidRPr="000D7F70">
        <w:rPr>
          <w:rFonts w:asciiTheme="minorHAnsi" w:eastAsia="Calibri" w:hAnsiTheme="minorHAnsi" w:cstheme="minorHAnsi"/>
          <w:sz w:val="22"/>
          <w:szCs w:val="22"/>
        </w:rPr>
        <w:t>tants, 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stralia</w:t>
      </w:r>
    </w:p>
    <w:p w14:paraId="6C50EB53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60C2FD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255D38" w14:textId="77777777" w:rsidR="00254DC1" w:rsidRPr="000D7F70" w:rsidRDefault="00254DC1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72760A2D" w14:textId="77777777" w:rsidR="00254DC1" w:rsidRPr="000D7F70" w:rsidRDefault="008D52A8">
      <w:pPr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Dem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o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a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ted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 xml:space="preserve"> S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k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  <w:u w:color="000000"/>
        </w:rPr>
        <w:t>i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l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35716293" w14:textId="77777777" w:rsidR="00254DC1" w:rsidRPr="000D7F70" w:rsidRDefault="00254DC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254DC1" w:rsidRPr="000D7F70">
          <w:headerReference w:type="default" r:id="rId9"/>
          <w:pgSz w:w="11920" w:h="16840"/>
          <w:pgMar w:top="1340" w:right="320" w:bottom="280" w:left="0" w:header="575" w:footer="1369" w:gutter="0"/>
          <w:cols w:space="720"/>
        </w:sectPr>
      </w:pPr>
    </w:p>
    <w:p w14:paraId="59DF6F8D" w14:textId="77777777" w:rsidR="00254DC1" w:rsidRPr="000D7F70" w:rsidRDefault="008D52A8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</w:rPr>
        <w:t>Acc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se</w:t>
      </w:r>
    </w:p>
    <w:p w14:paraId="6BC75F5E" w14:textId="77777777" w:rsidR="00254DC1" w:rsidRPr="000D7F70" w:rsidRDefault="008D52A8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  <w:r w:rsidRPr="000D7F70">
        <w:rPr>
          <w:rFonts w:asciiTheme="minorHAnsi" w:hAnsiTheme="minorHAnsi" w:cstheme="minorHAnsi"/>
          <w:sz w:val="22"/>
          <w:szCs w:val="22"/>
        </w:rPr>
        <w:br w:type="column"/>
      </w:r>
    </w:p>
    <w:p w14:paraId="5AA28F9C" w14:textId="77777777" w:rsidR="00254DC1" w:rsidRPr="000D7F70" w:rsidRDefault="008D52A8">
      <w:pPr>
        <w:tabs>
          <w:tab w:val="left" w:pos="360"/>
        </w:tabs>
        <w:ind w:left="360" w:right="1214" w:hanging="36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z w:val="22"/>
          <w:szCs w:val="22"/>
        </w:rPr>
        <w:t>Taxat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 –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cl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 as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es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z w:val="22"/>
          <w:szCs w:val="22"/>
        </w:rPr>
        <w:t>le inc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;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tal ga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s;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T;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FB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ed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cti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 and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tantia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;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and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ivid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ff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96C3442" w14:textId="77777777" w:rsidR="00254DC1" w:rsidRPr="000D7F70" w:rsidRDefault="008D52A8">
      <w:pPr>
        <w:tabs>
          <w:tab w:val="left" w:pos="360"/>
        </w:tabs>
        <w:spacing w:before="6"/>
        <w:ind w:left="360" w:right="1130" w:hanging="36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z w:val="22"/>
          <w:szCs w:val="22"/>
        </w:rPr>
        <w:t>K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ed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f b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si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ess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ati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li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at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D7F70">
        <w:rPr>
          <w:rFonts w:asciiTheme="minorHAnsi" w:eastAsia="Calibri" w:hAnsiTheme="minorHAnsi" w:cstheme="minorHAnsi"/>
          <w:sz w:val="22"/>
          <w:szCs w:val="22"/>
        </w:rPr>
        <w:t>ity acc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z w:val="22"/>
          <w:szCs w:val="22"/>
        </w:rPr>
        <w:t>ti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ar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ents,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z w:val="22"/>
          <w:szCs w:val="22"/>
        </w:rPr>
        <w:t>ti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 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tax,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cash flow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sta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371D80A0" w14:textId="77777777" w:rsidR="00254DC1" w:rsidRPr="000D7F70" w:rsidRDefault="008D52A8">
      <w:pPr>
        <w:tabs>
          <w:tab w:val="left" w:pos="360"/>
        </w:tabs>
        <w:spacing w:before="6"/>
        <w:ind w:left="360" w:right="1210" w:hanging="360"/>
        <w:rPr>
          <w:rFonts w:asciiTheme="minorHAnsi" w:eastAsia="Calibr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3361" w:space="960"/>
            <w:col w:w="7279"/>
          </w:cols>
        </w:sect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rep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re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and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ba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ce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ay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j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st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ents,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si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tries 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inter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all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all fi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sta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k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re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cil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at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be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1DC39E5" w14:textId="77777777" w:rsidR="00254DC1" w:rsidRPr="000D7F70" w:rsidRDefault="00254DC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78A5A968" w14:textId="77777777" w:rsidR="00254DC1" w:rsidRPr="000D7F70" w:rsidRDefault="008D52A8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uni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660E2DD" w14:textId="77777777" w:rsidR="00254DC1" w:rsidRPr="000D7F70" w:rsidRDefault="008D52A8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  <w:r w:rsidRPr="000D7F70">
        <w:rPr>
          <w:rFonts w:asciiTheme="minorHAnsi" w:hAnsiTheme="minorHAnsi" w:cstheme="minorHAnsi"/>
          <w:sz w:val="22"/>
          <w:szCs w:val="22"/>
        </w:rPr>
        <w:br w:type="column"/>
      </w:r>
    </w:p>
    <w:p w14:paraId="4DEBE7DD" w14:textId="77777777" w:rsidR="00254DC1" w:rsidRPr="000D7F70" w:rsidRDefault="008D52A8">
      <w:pPr>
        <w:tabs>
          <w:tab w:val="left" w:pos="360"/>
        </w:tabs>
        <w:ind w:left="360" w:right="1227" w:hanging="36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z w:val="22"/>
          <w:szCs w:val="22"/>
        </w:rPr>
        <w:t>ess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al clie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lia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0D7F70">
        <w:rPr>
          <w:rFonts w:asciiTheme="minorHAnsi" w:eastAsia="Calibri" w:hAnsiTheme="minorHAnsi" w:cstheme="minorHAnsi"/>
          <w:sz w:val="22"/>
          <w:szCs w:val="22"/>
        </w:rPr>
        <w:t>xpertise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pr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en 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ri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sh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WC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when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la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it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proced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sting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ec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ssa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in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ti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E2AF03C" w14:textId="77777777" w:rsidR="00254DC1" w:rsidRPr="000D7F70" w:rsidRDefault="008D52A8">
      <w:pPr>
        <w:tabs>
          <w:tab w:val="left" w:pos="360"/>
        </w:tabs>
        <w:spacing w:before="6"/>
        <w:ind w:left="360" w:right="1514" w:hanging="36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z w:val="22"/>
          <w:szCs w:val="22"/>
        </w:rPr>
        <w:t>Effec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eg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ti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ti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z w:val="22"/>
          <w:szCs w:val="22"/>
        </w:rPr>
        <w:t>ilities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stra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ed in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r ser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le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esp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0D7F70">
        <w:rPr>
          <w:rFonts w:asciiTheme="minorHAnsi" w:eastAsia="Calibri" w:hAnsiTheme="minorHAnsi" w:cstheme="minorHAnsi"/>
          <w:sz w:val="22"/>
          <w:szCs w:val="22"/>
        </w:rPr>
        <w:t>er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la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04F1DAB" w14:textId="77777777" w:rsidR="00254DC1" w:rsidRPr="000D7F70" w:rsidRDefault="008D52A8">
      <w:pPr>
        <w:spacing w:before="5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IELTS Aca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all ba</w:t>
      </w:r>
      <w:r w:rsidRPr="000D7F70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0D7F70">
        <w:rPr>
          <w:rFonts w:asciiTheme="minorHAnsi" w:eastAsia="Calibri" w:hAnsiTheme="minorHAnsi" w:cstheme="minorHAnsi"/>
          <w:sz w:val="22"/>
          <w:szCs w:val="22"/>
        </w:rPr>
        <w:t>;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st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D7F70">
        <w:rPr>
          <w:rFonts w:asciiTheme="minorHAnsi" w:eastAsia="Calibri" w:hAnsiTheme="minorHAnsi" w:cstheme="minorHAnsi"/>
          <w:sz w:val="22"/>
          <w:szCs w:val="22"/>
        </w:rPr>
        <w:t>.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z w:val="22"/>
          <w:szCs w:val="22"/>
        </w:rPr>
        <w:t>;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7631E3F0" w14:textId="77777777" w:rsidR="00254DC1" w:rsidRPr="000D7F70" w:rsidRDefault="008D52A8">
      <w:pPr>
        <w:ind w:left="360"/>
        <w:rPr>
          <w:rFonts w:asciiTheme="minorHAnsi" w:eastAsia="Calibr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2893" w:space="1428"/>
            <w:col w:w="7279"/>
          </w:cols>
        </w:sect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D7F70">
        <w:rPr>
          <w:rFonts w:asciiTheme="minorHAnsi" w:eastAsia="Calibri" w:hAnsiTheme="minorHAnsi" w:cstheme="minorHAnsi"/>
          <w:sz w:val="22"/>
          <w:szCs w:val="22"/>
        </w:rPr>
        <w:t>.0;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speaking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0D7F70">
        <w:rPr>
          <w:rFonts w:asciiTheme="minorHAnsi" w:eastAsia="Calibri" w:hAnsiTheme="minorHAnsi" w:cstheme="minorHAnsi"/>
          <w:sz w:val="22"/>
          <w:szCs w:val="22"/>
        </w:rPr>
        <w:t>.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z w:val="22"/>
          <w:szCs w:val="22"/>
        </w:rPr>
        <w:t>;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writi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0D7F70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73025E94" w14:textId="77777777" w:rsidR="00254DC1" w:rsidRPr="000D7F70" w:rsidRDefault="00254DC1">
      <w:pPr>
        <w:spacing w:before="3" w:line="140" w:lineRule="exact"/>
        <w:rPr>
          <w:rFonts w:asciiTheme="minorHAnsi" w:hAnsiTheme="minorHAnsi" w:cstheme="minorHAnsi"/>
          <w:sz w:val="22"/>
          <w:szCs w:val="22"/>
        </w:rPr>
        <w:sectPr w:rsidR="00254DC1" w:rsidRPr="000D7F70">
          <w:pgSz w:w="11920" w:h="16840"/>
          <w:pgMar w:top="1340" w:right="320" w:bottom="280" w:left="0" w:header="575" w:footer="1369" w:gutter="0"/>
          <w:cols w:space="720"/>
        </w:sectPr>
      </w:pPr>
    </w:p>
    <w:p w14:paraId="3CF34DAD" w14:textId="77777777" w:rsidR="00254DC1" w:rsidRPr="000D7F70" w:rsidRDefault="00254DC1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CF7ADB4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CFB3A6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2BB84D" w14:textId="77777777" w:rsidR="00254DC1" w:rsidRPr="000D7F70" w:rsidRDefault="008D52A8">
      <w:pPr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ter</w:t>
      </w:r>
    </w:p>
    <w:p w14:paraId="5B4A495F" w14:textId="77777777" w:rsidR="00254DC1" w:rsidRPr="000D7F70" w:rsidRDefault="008D52A8">
      <w:pPr>
        <w:spacing w:before="21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hAnsiTheme="minorHAnsi" w:cstheme="minorHAnsi"/>
          <w:sz w:val="22"/>
          <w:szCs w:val="22"/>
        </w:rPr>
        <w:br w:type="column"/>
      </w: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 in sp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k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and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0D7F70">
        <w:rPr>
          <w:rFonts w:asciiTheme="minorHAnsi" w:eastAsia="Calibri" w:hAnsiTheme="minorHAnsi" w:cstheme="minorHAnsi"/>
          <w:sz w:val="22"/>
          <w:szCs w:val="22"/>
        </w:rPr>
        <w:t>ritt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z w:val="22"/>
          <w:szCs w:val="22"/>
        </w:rPr>
        <w:t>y 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fl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 in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spo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0D7F70">
        <w:rPr>
          <w:rFonts w:asciiTheme="minorHAnsi" w:eastAsia="Calibri" w:hAnsiTheme="minorHAnsi" w:cstheme="minorHAnsi"/>
          <w:sz w:val="22"/>
          <w:szCs w:val="22"/>
        </w:rPr>
        <w:t>en</w:t>
      </w:r>
    </w:p>
    <w:p w14:paraId="4BEDB4D3" w14:textId="77777777" w:rsidR="00254DC1" w:rsidRPr="000D7F70" w:rsidRDefault="008D52A8">
      <w:pPr>
        <w:spacing w:line="260" w:lineRule="exact"/>
        <w:ind w:left="323" w:right="591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Ca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93EF165" w14:textId="77777777" w:rsidR="00254DC1" w:rsidRPr="000D7F70" w:rsidRDefault="00254DC1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EBF9B5C" w14:textId="77777777" w:rsidR="00254DC1" w:rsidRPr="000D7F70" w:rsidRDefault="008D52A8">
      <w:pPr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cient u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er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icr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z w:val="22"/>
          <w:szCs w:val="22"/>
        </w:rPr>
        <w:t>fice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(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Ex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el)</w:t>
      </w:r>
    </w:p>
    <w:p w14:paraId="17B81960" w14:textId="77777777" w:rsidR="00254DC1" w:rsidRPr="000D7F70" w:rsidRDefault="008D52A8">
      <w:pPr>
        <w:spacing w:before="5"/>
        <w:rPr>
          <w:rFonts w:asciiTheme="minorHAnsi" w:eastAsia="Calibr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2357" w:space="1964"/>
            <w:col w:w="7279"/>
          </w:cols>
        </w:sect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YO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z w:val="22"/>
          <w:szCs w:val="22"/>
        </w:rPr>
        <w:t>, S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,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ACL</w:t>
      </w:r>
    </w:p>
    <w:p w14:paraId="0CB24295" w14:textId="77777777" w:rsidR="00254DC1" w:rsidRPr="000D7F70" w:rsidRDefault="00254DC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2DB10547" w14:textId="77777777" w:rsidR="00254DC1" w:rsidRPr="000D7F70" w:rsidRDefault="008D52A8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ob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7B2442A4" w14:textId="77777777" w:rsidR="00254DC1" w:rsidRPr="000D7F70" w:rsidRDefault="008D52A8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  <w:r w:rsidRPr="000D7F70">
        <w:rPr>
          <w:rFonts w:asciiTheme="minorHAnsi" w:hAnsiTheme="minorHAnsi" w:cstheme="minorHAnsi"/>
          <w:sz w:val="22"/>
          <w:szCs w:val="22"/>
        </w:rPr>
        <w:br w:type="column"/>
      </w:r>
    </w:p>
    <w:p w14:paraId="391D8337" w14:textId="77777777" w:rsidR="00254DC1" w:rsidRPr="000D7F70" w:rsidRDefault="008D52A8">
      <w:pPr>
        <w:tabs>
          <w:tab w:val="left" w:pos="360"/>
        </w:tabs>
        <w:spacing w:line="260" w:lineRule="exact"/>
        <w:ind w:left="360" w:right="1831" w:hanging="36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z w:val="22"/>
          <w:szCs w:val="22"/>
        </w:rPr>
        <w:t>Ex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elle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z w:val="22"/>
          <w:szCs w:val="22"/>
        </w:rPr>
        <w:t>tical 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ob</w:t>
      </w:r>
      <w:r w:rsidRPr="000D7F70">
        <w:rPr>
          <w:rFonts w:asciiTheme="minorHAnsi" w:eastAsia="Calibri" w:hAnsiTheme="minorHAnsi" w:cstheme="minorHAnsi"/>
          <w:sz w:val="22"/>
          <w:szCs w:val="22"/>
        </w:rPr>
        <w:t>lem</w:t>
      </w:r>
      <w:r w:rsidRPr="000D7F7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ills 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ed thro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0D7F70">
        <w:rPr>
          <w:rFonts w:asciiTheme="minorHAnsi" w:eastAsia="Calibri" w:hAnsiTheme="minorHAnsi" w:cstheme="minorHAnsi"/>
          <w:sz w:val="22"/>
          <w:szCs w:val="22"/>
        </w:rPr>
        <w:t>h 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ersi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ear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proje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ts</w:t>
      </w:r>
    </w:p>
    <w:p w14:paraId="3C3FB5B7" w14:textId="77777777" w:rsidR="00254DC1" w:rsidRPr="000D7F70" w:rsidRDefault="008D52A8">
      <w:pPr>
        <w:spacing w:before="7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D7F7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trat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ff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ct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lity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es</w:t>
      </w:r>
      <w:r w:rsidRPr="000D7F7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pro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732AF40F" w14:textId="77777777" w:rsidR="00254DC1" w:rsidRPr="000D7F70" w:rsidRDefault="008D52A8">
      <w:pPr>
        <w:ind w:left="360"/>
        <w:rPr>
          <w:rFonts w:asciiTheme="minorHAnsi" w:eastAsia="Calibr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4227" w:space="94"/>
            <w:col w:w="7279"/>
          </w:cols>
        </w:sectPr>
      </w:pP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sh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lex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au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iti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issues</w:t>
      </w:r>
    </w:p>
    <w:p w14:paraId="51E1E7B2" w14:textId="77777777" w:rsidR="00254DC1" w:rsidRPr="000D7F70" w:rsidRDefault="00254DC1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6282886E" w14:textId="77777777" w:rsidR="00254DC1" w:rsidRPr="000D7F70" w:rsidRDefault="008D52A8">
      <w:pPr>
        <w:spacing w:before="12"/>
        <w:ind w:left="1440" w:right="-53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0D7F7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mu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ca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4B8CBF6" w14:textId="77777777" w:rsidR="00254DC1" w:rsidRPr="000D7F70" w:rsidRDefault="008D52A8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  <w:r w:rsidRPr="000D7F70">
        <w:rPr>
          <w:rFonts w:asciiTheme="minorHAnsi" w:hAnsiTheme="minorHAnsi" w:cstheme="minorHAnsi"/>
          <w:sz w:val="22"/>
          <w:szCs w:val="22"/>
        </w:rPr>
        <w:br w:type="column"/>
      </w:r>
    </w:p>
    <w:p w14:paraId="00757AB5" w14:textId="77777777" w:rsidR="00254DC1" w:rsidRPr="000D7F70" w:rsidRDefault="008D52A8">
      <w:pPr>
        <w:tabs>
          <w:tab w:val="left" w:pos="360"/>
        </w:tabs>
        <w:ind w:left="360" w:right="1285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eq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ently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z w:val="22"/>
          <w:szCs w:val="22"/>
        </w:rPr>
        <w:t>el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ral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tat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 g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pre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entat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s at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z w:val="22"/>
          <w:szCs w:val="22"/>
        </w:rPr>
        <w:t>iv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rs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z w:val="22"/>
          <w:szCs w:val="22"/>
        </w:rPr>
        <w:t>ty</w:t>
      </w:r>
    </w:p>
    <w:p w14:paraId="35F1192B" w14:textId="77777777" w:rsidR="00254DC1" w:rsidRPr="000D7F70" w:rsidRDefault="008D52A8">
      <w:pPr>
        <w:tabs>
          <w:tab w:val="left" w:pos="360"/>
        </w:tabs>
        <w:spacing w:before="2"/>
        <w:ind w:left="360" w:right="1252" w:hanging="360"/>
        <w:jc w:val="both"/>
        <w:rPr>
          <w:rFonts w:asciiTheme="minorHAnsi" w:eastAsia="Calibr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num="2" w:space="720" w:equalWidth="0">
            <w:col w:w="4285" w:space="36"/>
            <w:col w:w="7279"/>
          </w:cols>
        </w:sectPr>
      </w:pPr>
      <w:r w:rsidRPr="000D7F7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D7F70">
        <w:rPr>
          <w:rFonts w:asciiTheme="minorHAnsi" w:eastAsia="Segoe MDL2 Assets" w:hAnsiTheme="minorHAnsi" w:cstheme="minorHAnsi"/>
          <w:sz w:val="22"/>
          <w:szCs w:val="22"/>
        </w:rPr>
        <w:tab/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trat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0D7F70">
        <w:rPr>
          <w:rFonts w:asciiTheme="minorHAnsi" w:eastAsia="Calibri" w:hAnsiTheme="minorHAnsi" w:cstheme="minorHAnsi"/>
          <w:sz w:val="22"/>
          <w:szCs w:val="22"/>
        </w:rPr>
        <w:t>f 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0D7F70">
        <w:rPr>
          <w:rFonts w:asciiTheme="minorHAnsi" w:eastAsia="Calibri" w:hAnsiTheme="minorHAnsi" w:cstheme="minorHAnsi"/>
          <w:sz w:val="22"/>
          <w:szCs w:val="22"/>
        </w:rPr>
        <w:t>er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al skills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er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es 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ther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x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z w:val="22"/>
          <w:szCs w:val="22"/>
        </w:rPr>
        <w:t>ra-cu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ric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lar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ent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inc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h 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bei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g St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z w:val="22"/>
          <w:szCs w:val="22"/>
        </w:rPr>
        <w:t>as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7D5F4EED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63CA44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536966" w14:textId="77777777" w:rsidR="00254DC1" w:rsidRPr="000D7F70" w:rsidRDefault="00254DC1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39FF279A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Ref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r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ee</w:t>
      </w:r>
      <w:r w:rsidRPr="000D7F70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</w:p>
    <w:p w14:paraId="0C9F059B" w14:textId="77777777" w:rsidR="00254DC1" w:rsidRPr="000D7F70" w:rsidRDefault="00254DC1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4BA6C9CC" w14:textId="77777777" w:rsidR="00254DC1" w:rsidRPr="000D7F70" w:rsidRDefault="00254DC1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254DC1" w:rsidRPr="000D7F70">
          <w:type w:val="continuous"/>
          <w:pgSz w:w="11920" w:h="16840"/>
          <w:pgMar w:top="1400" w:right="320" w:bottom="280" w:left="0" w:header="720" w:footer="720" w:gutter="0"/>
          <w:cols w:space="720"/>
        </w:sectPr>
      </w:pPr>
    </w:p>
    <w:p w14:paraId="589883AE" w14:textId="77777777" w:rsidR="00254DC1" w:rsidRPr="000D7F70" w:rsidRDefault="008D52A8">
      <w:pPr>
        <w:spacing w:before="12"/>
        <w:ind w:left="14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b/>
          <w:sz w:val="22"/>
          <w:szCs w:val="22"/>
        </w:rPr>
        <w:t>Dr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uee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E008B9D" w14:textId="77777777" w:rsidR="00254DC1" w:rsidRPr="000D7F70" w:rsidRDefault="008D52A8">
      <w:pPr>
        <w:ind w:left="1440" w:right="-40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Se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ec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>er, A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z w:val="22"/>
          <w:szCs w:val="22"/>
        </w:rPr>
        <w:t>c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0D7F70">
        <w:rPr>
          <w:rFonts w:asciiTheme="minorHAnsi" w:eastAsia="Calibri" w:hAnsiTheme="minorHAnsi" w:cstheme="minorHAnsi"/>
          <w:sz w:val="22"/>
          <w:szCs w:val="22"/>
        </w:rPr>
        <w:t>ti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ash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iv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sity </w:t>
      </w:r>
      <w:hyperlink r:id="rId10">
        <w:r w:rsidRPr="000D7F7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Ly</w:t>
        </w:r>
        <w:r w:rsidRPr="000D7F70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nd</w:t>
        </w:r>
        <w:r w:rsidRPr="000D7F70">
          <w:rPr>
            <w:rFonts w:asciiTheme="minorHAnsi" w:eastAsia="Calibri" w:hAnsiTheme="minorHAnsi" w:cstheme="minorHAnsi"/>
            <w:sz w:val="22"/>
            <w:szCs w:val="22"/>
            <w:u w:color="0000FF"/>
          </w:rPr>
          <w:t>a.</w:t>
        </w:r>
        <w:r w:rsidRPr="000D7F70">
          <w:rPr>
            <w:rFonts w:asciiTheme="minorHAnsi" w:eastAsia="Calibri" w:hAnsiTheme="minorHAnsi" w:cstheme="minorHAnsi"/>
            <w:spacing w:val="-2"/>
            <w:sz w:val="22"/>
            <w:szCs w:val="22"/>
            <w:u w:color="0000FF"/>
          </w:rPr>
          <w:t>m</w:t>
        </w:r>
        <w:r w:rsidRPr="000D7F70">
          <w:rPr>
            <w:rFonts w:asciiTheme="minorHAnsi" w:eastAsia="Calibri" w:hAnsiTheme="minorHAnsi" w:cstheme="minorHAnsi"/>
            <w:sz w:val="22"/>
            <w:szCs w:val="22"/>
            <w:u w:color="0000FF"/>
          </w:rPr>
          <w:t>cq</w:t>
        </w:r>
        <w:r w:rsidRPr="000D7F70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u</w:t>
        </w:r>
        <w:r w:rsidRPr="000D7F70">
          <w:rPr>
            <w:rFonts w:asciiTheme="minorHAnsi" w:eastAsia="Calibri" w:hAnsiTheme="minorHAnsi" w:cstheme="minorHAnsi"/>
            <w:sz w:val="22"/>
            <w:szCs w:val="22"/>
            <w:u w:color="0000FF"/>
          </w:rPr>
          <w:t>e</w:t>
        </w:r>
        <w:r w:rsidRPr="000D7F7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e</w:t>
        </w:r>
        <w:r w:rsidRPr="000D7F70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0D7F70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@</w:t>
        </w:r>
        <w:r w:rsidRPr="000D7F70">
          <w:rPr>
            <w:rFonts w:asciiTheme="minorHAnsi" w:eastAsia="Calibri" w:hAnsiTheme="minorHAnsi" w:cstheme="minorHAnsi"/>
            <w:spacing w:val="1"/>
            <w:sz w:val="22"/>
            <w:szCs w:val="22"/>
            <w:u w:color="0000FF"/>
          </w:rPr>
          <w:t>mo</w:t>
        </w:r>
        <w:r w:rsidRPr="000D7F70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n</w:t>
        </w:r>
        <w:r w:rsidRPr="000D7F70">
          <w:rPr>
            <w:rFonts w:asciiTheme="minorHAnsi" w:eastAsia="Calibri" w:hAnsiTheme="minorHAnsi" w:cstheme="minorHAnsi"/>
            <w:sz w:val="22"/>
            <w:szCs w:val="22"/>
            <w:u w:color="0000FF"/>
          </w:rPr>
          <w:t>as</w:t>
        </w:r>
        <w:r w:rsidRPr="000D7F70">
          <w:rPr>
            <w:rFonts w:asciiTheme="minorHAnsi" w:eastAsia="Calibri" w:hAnsiTheme="minorHAnsi" w:cstheme="minorHAnsi"/>
            <w:spacing w:val="-1"/>
            <w:sz w:val="22"/>
            <w:szCs w:val="22"/>
            <w:u w:color="0000FF"/>
          </w:rPr>
          <w:t>h</w:t>
        </w:r>
        <w:r w:rsidRPr="000D7F70">
          <w:rPr>
            <w:rFonts w:asciiTheme="minorHAnsi" w:eastAsia="Calibri" w:hAnsiTheme="minorHAnsi" w:cstheme="minorHAnsi"/>
            <w:spacing w:val="-3"/>
            <w:sz w:val="22"/>
            <w:szCs w:val="22"/>
            <w:u w:color="0000FF"/>
          </w:rPr>
          <w:t>.</w:t>
        </w:r>
        <w:r w:rsidRPr="000D7F70">
          <w:rPr>
            <w:rFonts w:asciiTheme="minorHAnsi" w:eastAsia="Calibri" w:hAnsiTheme="minorHAnsi" w:cstheme="minorHAnsi"/>
            <w:sz w:val="22"/>
            <w:szCs w:val="22"/>
            <w:u w:color="0000FF"/>
          </w:rPr>
          <w:t>edu</w:t>
        </w:r>
      </w:hyperlink>
      <w:r w:rsidRPr="000D7F70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l: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(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sz w:val="22"/>
          <w:szCs w:val="22"/>
        </w:rPr>
        <w:t>)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z w:val="22"/>
          <w:szCs w:val="22"/>
        </w:rPr>
        <w:t>5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25F90B56" w14:textId="77777777" w:rsidR="00254DC1" w:rsidRPr="000D7F70" w:rsidRDefault="008D52A8">
      <w:pPr>
        <w:spacing w:before="12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hAnsiTheme="minorHAnsi" w:cstheme="minorHAnsi"/>
          <w:sz w:val="22"/>
          <w:szCs w:val="22"/>
        </w:rPr>
        <w:br w:type="column"/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5E349B1C" w14:textId="77777777" w:rsidR="00254DC1" w:rsidRPr="000D7F70" w:rsidRDefault="008D52A8">
      <w:pPr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0D7F70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232F7C35" w14:textId="77777777" w:rsidR="00254DC1" w:rsidRPr="000D7F70" w:rsidRDefault="008D52A8">
      <w:pPr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a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z w:val="22"/>
          <w:szCs w:val="22"/>
        </w:rPr>
        <w:t>s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–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F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0D7F70">
        <w:rPr>
          <w:rFonts w:asciiTheme="minorHAnsi" w:eastAsia="Calibri" w:hAnsiTheme="minorHAnsi" w:cstheme="minorHAnsi"/>
          <w:sz w:val="22"/>
          <w:szCs w:val="22"/>
        </w:rPr>
        <w:t>i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0D7F70">
        <w:rPr>
          <w:rFonts w:asciiTheme="minorHAnsi" w:eastAsia="Calibri" w:hAnsiTheme="minorHAnsi" w:cstheme="minorHAnsi"/>
          <w:sz w:val="22"/>
          <w:szCs w:val="22"/>
        </w:rPr>
        <w:t>ers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Str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6FBCBA78" w14:textId="77777777" w:rsidR="00254DC1" w:rsidRPr="000D7F70" w:rsidRDefault="008D52A8">
      <w:pPr>
        <w:spacing w:line="260" w:lineRule="exact"/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0D7F70">
        <w:rPr>
          <w:rFonts w:asciiTheme="minorHAnsi" w:eastAsia="Calibri" w:hAnsiTheme="minorHAnsi" w:cstheme="minorHAnsi"/>
          <w:sz w:val="22"/>
          <w:szCs w:val="22"/>
        </w:rPr>
        <w:t>el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0D7F70">
        <w:rPr>
          <w:rFonts w:asciiTheme="minorHAnsi" w:eastAsia="Calibri" w:hAnsiTheme="minorHAnsi" w:cstheme="minorHAnsi"/>
          <w:sz w:val="22"/>
          <w:szCs w:val="22"/>
        </w:rPr>
        <w:t>r</w:t>
      </w:r>
      <w:r w:rsidRPr="000D7F70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0D7F70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64A76CB" w14:textId="77777777" w:rsidR="00254DC1" w:rsidRPr="000D7F70" w:rsidRDefault="008D52A8">
      <w:pPr>
        <w:rPr>
          <w:rFonts w:asciiTheme="minorHAnsi" w:eastAsia="Calibri" w:hAnsiTheme="minorHAnsi" w:cstheme="minorHAnsi"/>
          <w:sz w:val="22"/>
          <w:szCs w:val="22"/>
        </w:rPr>
      </w:pPr>
      <w:r w:rsidRPr="000D7F70">
        <w:rPr>
          <w:rFonts w:asciiTheme="minorHAnsi" w:eastAsia="Calibri" w:hAnsiTheme="minorHAnsi" w:cstheme="minorHAnsi"/>
          <w:sz w:val="22"/>
          <w:szCs w:val="22"/>
        </w:rPr>
        <w:t>T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0D7F70">
        <w:rPr>
          <w:rFonts w:asciiTheme="minorHAnsi" w:eastAsia="Calibri" w:hAnsiTheme="minorHAnsi" w:cstheme="minorHAnsi"/>
          <w:sz w:val="22"/>
          <w:szCs w:val="22"/>
        </w:rPr>
        <w:t>l: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z w:val="22"/>
          <w:szCs w:val="22"/>
        </w:rPr>
        <w:t>(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0D7F70">
        <w:rPr>
          <w:rFonts w:asciiTheme="minorHAnsi" w:eastAsia="Calibri" w:hAnsiTheme="minorHAnsi" w:cstheme="minorHAnsi"/>
          <w:sz w:val="22"/>
          <w:szCs w:val="22"/>
        </w:rPr>
        <w:t>)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2</w:t>
      </w:r>
      <w:r w:rsidRPr="000D7F7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0</w:t>
      </w:r>
      <w:r w:rsidRPr="000D7F70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0D7F70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0D7F70">
        <w:rPr>
          <w:rFonts w:asciiTheme="minorHAnsi" w:eastAsia="Calibri" w:hAnsiTheme="minorHAnsi" w:cstheme="minorHAnsi"/>
          <w:sz w:val="22"/>
          <w:szCs w:val="22"/>
        </w:rPr>
        <w:t>2</w:t>
      </w:r>
    </w:p>
    <w:sectPr w:rsidR="00254DC1" w:rsidRPr="000D7F70">
      <w:type w:val="continuous"/>
      <w:pgSz w:w="11920" w:h="16840"/>
      <w:pgMar w:top="1400" w:right="320" w:bottom="280" w:left="0" w:header="720" w:footer="720" w:gutter="0"/>
      <w:cols w:num="2" w:space="720" w:equalWidth="0">
        <w:col w:w="4167" w:space="1894"/>
        <w:col w:w="553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245EF" w14:textId="77777777" w:rsidR="008D52A8" w:rsidRDefault="008D52A8">
      <w:r>
        <w:separator/>
      </w:r>
    </w:p>
  </w:endnote>
  <w:endnote w:type="continuationSeparator" w:id="0">
    <w:p w14:paraId="267C3FA9" w14:textId="77777777" w:rsidR="008D52A8" w:rsidRDefault="008D5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589D7" w14:textId="77777777" w:rsidR="00254DC1" w:rsidRDefault="008D52A8">
    <w:pPr>
      <w:spacing w:line="200" w:lineRule="exact"/>
    </w:pPr>
    <w:r>
      <w:pict w14:anchorId="051B30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margin-left:1.1pt;margin-top:772.2pt;width:426.8pt;height:58.3pt;z-index:-251660800;mso-position-horizontal-relative:page;mso-position-vertical-relative:page">
          <v:imagedata r:id="rId1" o:title=""/>
          <w10:wrap anchorx="page" anchory="page"/>
        </v:shape>
      </w:pict>
    </w:r>
    <w:r>
      <w:pict w14:anchorId="7F3016CF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pt;margin-top:760pt;width:46.55pt;height:13.05pt;z-index:-251659776;mso-position-horizontal-relative:page;mso-position-vertical-relative:page" filled="f" stroked="f">
          <v:textbox inset="0,0,0,0">
            <w:txbxContent>
              <w:p w14:paraId="650F9976" w14:textId="77777777" w:rsidR="00254DC1" w:rsidRDefault="008D52A8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1"/>
                    <w:position w:val="1"/>
                    <w:sz w:val="22"/>
                    <w:szCs w:val="22"/>
                  </w:rPr>
                  <w:t>vi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e</w:t>
                </w:r>
              </w:p>
            </w:txbxContent>
          </v:textbox>
          <w10:wrap anchorx="page" anchory="page"/>
        </v:shape>
      </w:pict>
    </w:r>
    <w:r>
      <w:pict w14:anchorId="72E7FDEE">
        <v:shape id="_x0000_s2055" type="#_x0000_t202" style="position:absolute;margin-left:473.1pt;margin-top:760pt;width:51.4pt;height:15.8pt;z-index:-251658752;mso-position-horizontal-relative:page;mso-position-vertical-relative:page" filled="f" stroked="f">
          <v:textbox inset="0,0,0,0">
            <w:txbxContent>
              <w:p w14:paraId="031369E0" w14:textId="77777777" w:rsidR="00254DC1" w:rsidRDefault="008D52A8">
                <w:pPr>
                  <w:spacing w:line="240" w:lineRule="exact"/>
                  <w:ind w:left="20" w:right="-33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libri" w:eastAsia="Calibri" w:hAnsi="Calibri" w:cs="Calibri"/>
                    <w:color w:val="A6A6A6"/>
                    <w:spacing w:val="-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 xml:space="preserve">e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b/>
                    <w:color w:val="A6A6A6"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color w:val="A6A6A6"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Calibri" w:eastAsia="Calibri" w:hAnsi="Calibri" w:cs="Calibri"/>
                    <w:color w:val="A6A6A6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Calibri" w:eastAsia="Calibri" w:hAnsi="Calibri" w:cs="Calibri"/>
                    <w:color w:val="A6A6A6"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color w:val="A6A6A6"/>
                    <w:position w:val="1"/>
                    <w:sz w:val="22"/>
                    <w:szCs w:val="22"/>
                  </w:rPr>
                  <w:t>3</w:t>
                </w:r>
              </w:p>
            </w:txbxContent>
          </v:textbox>
          <w10:wrap anchorx="page" anchory="page"/>
        </v:shape>
      </w:pict>
    </w:r>
    <w:r>
      <w:pict w14:anchorId="490581AE">
        <v:shape id="_x0000_s2054" type="#_x0000_t202" style="position:absolute;margin-left:440.45pt;margin-top:782.35pt;width:120.65pt;height:42.6pt;z-index:-251657728;mso-position-horizontal-relative:page;mso-position-vertical-relative:page" filled="f" stroked="f">
          <v:textbox inset="0,0,0,0">
            <w:txbxContent>
              <w:p w14:paraId="70355217" w14:textId="77777777" w:rsidR="00254DC1" w:rsidRDefault="008D52A8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2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489B28B4" w14:textId="77777777" w:rsidR="00254DC1" w:rsidRDefault="008D52A8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03754E0C" w14:textId="77777777" w:rsidR="00254DC1" w:rsidRDefault="008D52A8">
                <w:pPr>
                  <w:spacing w:before="11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0D8A5" w14:textId="77777777" w:rsidR="008D52A8" w:rsidRDefault="008D52A8">
      <w:r>
        <w:separator/>
      </w:r>
    </w:p>
  </w:footnote>
  <w:footnote w:type="continuationSeparator" w:id="0">
    <w:p w14:paraId="2EE25549" w14:textId="77777777" w:rsidR="008D52A8" w:rsidRDefault="008D5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F9DF" w14:textId="77777777" w:rsidR="00254DC1" w:rsidRDefault="008D52A8">
    <w:pPr>
      <w:spacing w:line="200" w:lineRule="exact"/>
    </w:pPr>
    <w:r>
      <w:pict w14:anchorId="734CD18A">
        <v:group id="_x0000_s2049" style="position:absolute;margin-left:15.35pt;margin-top:28.75pt;width:558.85pt;height:38.9pt;z-index:-251656704;mso-position-horizontal-relative:page;mso-position-vertical-relative:page" coordorigin="307,575" coordsize="11177,778">
          <v:shape id="_x0000_s2053" style="position:absolute;left:317;top:1066;width:11157;height:36" coordorigin="317,1066" coordsize="11157,36" path="m317,1102r11157,l11474,1066r-11157,l317,1102xe" fillcolor="gray" stroked="f">
            <v:path arrowok="t"/>
          </v:shape>
          <v:shape id="_x0000_s2052" style="position:absolute;left:317;top:585;width:11157;height:481" coordorigin="317,585" coordsize="11157,481" path="m317,1066r11157,l11474,585,317,585r,481xe" fillcolor="#004e85" stroked="f">
            <v:path arrowok="t"/>
          </v:shape>
          <v:shape id="_x0000_s2051" style="position:absolute;left:994;top:862;width:490;height:481" coordorigin="994,862" coordsize="490,481" path="m1239,862l994,1103r245,240l1484,1103,1239,862xe" fillcolor="gray" stroked="f">
            <v:path arrowok="t"/>
          </v:shape>
          <v:shape id="_x0000_s2050" style="position:absolute;left:994;top:826;width:490;height:481" coordorigin="994,826" coordsize="490,481" path="m1239,826l994,1067r245,240l1484,1067,1239,826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92967"/>
    <w:multiLevelType w:val="multilevel"/>
    <w:tmpl w:val="204436B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DC1"/>
    <w:rsid w:val="000D7F70"/>
    <w:rsid w:val="00254DC1"/>
    <w:rsid w:val="008D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292475ED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D7F7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eben@gmail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ynda.mcqueen@monash.edu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onash.ed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3419</Characters>
  <Application>Microsoft Office Word</Application>
  <DocSecurity>0</DocSecurity>
  <Lines>28</Lines>
  <Paragraphs>8</Paragraphs>
  <ScaleCrop>false</ScaleCrop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2021-07-03T15:25:00Z</dcterms:modified>
</cp:coreProperties>
</file>